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188B8" w14:textId="77777777" w:rsidR="00921753" w:rsidRDefault="00921753" w:rsidP="00921753">
      <w:pPr>
        <w:spacing w:before="42" w:line="275" w:lineRule="auto"/>
        <w:ind w:right="393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Danial Burt</w:t>
      </w:r>
    </w:p>
    <w:p w14:paraId="466C07B7" w14:textId="2A3C7998" w:rsidR="00921753" w:rsidRDefault="00921753" w:rsidP="00921753">
      <w:pPr>
        <w:spacing w:before="42" w:line="275" w:lineRule="auto"/>
        <w:ind w:right="3937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75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ose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D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.</w:t>
      </w:r>
    </w:p>
    <w:p w14:paraId="153A9D07" w14:textId="7CC2560C" w:rsidR="009A58B7" w:rsidRDefault="00921753" w:rsidP="00921753">
      <w:pPr>
        <w:spacing w:before="42" w:line="275" w:lineRule="auto"/>
        <w:ind w:right="3937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o,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99999</w:t>
      </w:r>
    </w:p>
    <w:p w14:paraId="04A6D6A9" w14:textId="35E25156" w:rsidR="009A58B7" w:rsidRDefault="00921753" w:rsidP="00921753">
      <w:pPr>
        <w:spacing w:before="1"/>
        <w:ind w:right="332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sz w:val="22"/>
          <w:szCs w:val="22"/>
        </w:rPr>
        <w:t>916) 666</w:t>
      </w:r>
      <w:r>
        <w:rPr>
          <w:rFonts w:ascii="Arial" w:eastAsia="Arial" w:hAnsi="Arial" w:cs="Arial"/>
          <w:spacing w:val="1"/>
          <w:sz w:val="22"/>
          <w:szCs w:val="22"/>
        </w:rPr>
        <w:t>-</w:t>
      </w:r>
      <w:r>
        <w:rPr>
          <w:rFonts w:ascii="Arial" w:eastAsia="Arial" w:hAnsi="Arial" w:cs="Arial"/>
          <w:sz w:val="22"/>
          <w:szCs w:val="22"/>
        </w:rPr>
        <w:t>6666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•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hyperlink r:id="rId5" w:history="1">
        <w:r w:rsidRPr="00077E03">
          <w:rPr>
            <w:rStyle w:val="Hyperlink"/>
            <w:rFonts w:ascii="Arial" w:eastAsia="Arial" w:hAnsi="Arial" w:cs="Arial"/>
            <w:sz w:val="22"/>
            <w:szCs w:val="22"/>
          </w:rPr>
          <w:t>danial@gmail.com</w:t>
        </w:r>
      </w:hyperlink>
    </w:p>
    <w:p w14:paraId="0F85BEF4" w14:textId="77777777" w:rsidR="009A58B7" w:rsidRDefault="009A58B7">
      <w:pPr>
        <w:spacing w:before="8" w:line="120" w:lineRule="exact"/>
        <w:rPr>
          <w:sz w:val="12"/>
          <w:szCs w:val="12"/>
        </w:rPr>
      </w:pPr>
    </w:p>
    <w:p w14:paraId="18FB5AE7" w14:textId="77777777" w:rsidR="009A58B7" w:rsidRDefault="009A58B7">
      <w:pPr>
        <w:spacing w:line="200" w:lineRule="exact"/>
      </w:pPr>
    </w:p>
    <w:p w14:paraId="7DDB1599" w14:textId="77777777" w:rsidR="009A58B7" w:rsidRDefault="00921753">
      <w:pPr>
        <w:ind w:left="4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b</w:t>
      </w:r>
      <w:r>
        <w:rPr>
          <w:rFonts w:ascii="Arial" w:eastAsia="Arial" w:hAnsi="Arial" w:cs="Arial"/>
          <w:b/>
          <w:spacing w:val="-1"/>
          <w:sz w:val="22"/>
          <w:szCs w:val="22"/>
        </w:rPr>
        <w:t>j</w:t>
      </w:r>
      <w:r>
        <w:rPr>
          <w:rFonts w:ascii="Arial" w:eastAsia="Arial" w:hAnsi="Arial" w:cs="Arial"/>
          <w:b/>
          <w:sz w:val="22"/>
          <w:szCs w:val="22"/>
        </w:rPr>
        <w:t>ec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pacing w:val="-3"/>
          <w:sz w:val="22"/>
          <w:szCs w:val="22"/>
        </w:rPr>
        <w:t>v</w:t>
      </w:r>
      <w:r>
        <w:rPr>
          <w:rFonts w:ascii="Arial" w:eastAsia="Arial" w:hAnsi="Arial" w:cs="Arial"/>
          <w:b/>
          <w:sz w:val="22"/>
          <w:szCs w:val="22"/>
        </w:rPr>
        <w:t>e: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RN</w:t>
      </w:r>
      <w:r>
        <w:rPr>
          <w:rFonts w:ascii="Arial" w:eastAsia="Arial" w:hAnsi="Arial" w:cs="Arial"/>
          <w:sz w:val="22"/>
          <w:szCs w:val="22"/>
        </w:rPr>
        <w:t>: 13456</w:t>
      </w:r>
    </w:p>
    <w:p w14:paraId="58D88BF0" w14:textId="77777777" w:rsidR="009A58B7" w:rsidRDefault="009A58B7">
      <w:pPr>
        <w:spacing w:before="8" w:line="120" w:lineRule="exact"/>
        <w:rPr>
          <w:sz w:val="12"/>
          <w:szCs w:val="12"/>
        </w:rPr>
      </w:pPr>
    </w:p>
    <w:p w14:paraId="067D4BAF" w14:textId="77777777" w:rsidR="009A58B7" w:rsidRDefault="009A58B7">
      <w:pPr>
        <w:spacing w:line="200" w:lineRule="exact"/>
      </w:pPr>
    </w:p>
    <w:p w14:paraId="0FCD35B8" w14:textId="77777777" w:rsidR="009A58B7" w:rsidRDefault="00921753">
      <w:pPr>
        <w:ind w:left="4168" w:right="4128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1"/>
          <w:sz w:val="22"/>
          <w:szCs w:val="22"/>
        </w:rPr>
        <w:t>QU</w:t>
      </w: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L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F</w:t>
      </w:r>
      <w:r>
        <w:rPr>
          <w:rFonts w:ascii="Arial" w:eastAsia="Arial" w:hAnsi="Arial" w:cs="Arial"/>
          <w:b/>
          <w:spacing w:val="1"/>
          <w:sz w:val="22"/>
          <w:szCs w:val="22"/>
        </w:rPr>
        <w:t>IC</w:t>
      </w: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T</w:t>
      </w:r>
      <w:r>
        <w:rPr>
          <w:rFonts w:ascii="Arial" w:eastAsia="Arial" w:hAnsi="Arial" w:cs="Arial"/>
          <w:b/>
          <w:spacing w:val="1"/>
          <w:sz w:val="22"/>
          <w:szCs w:val="22"/>
        </w:rPr>
        <w:t>IO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>S</w:t>
      </w:r>
    </w:p>
    <w:p w14:paraId="4E928FB6" w14:textId="77777777" w:rsidR="009A58B7" w:rsidRDefault="00921753">
      <w:pPr>
        <w:tabs>
          <w:tab w:val="left" w:pos="820"/>
        </w:tabs>
        <w:spacing w:before="40" w:line="275" w:lineRule="auto"/>
        <w:ind w:left="820" w:right="598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•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15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ence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ng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al se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bus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ness se</w:t>
      </w:r>
      <w:r>
        <w:rPr>
          <w:rFonts w:ascii="Arial" w:eastAsia="Arial" w:hAnsi="Arial" w:cs="Arial"/>
          <w:spacing w:val="1"/>
          <w:sz w:val="22"/>
          <w:szCs w:val="22"/>
        </w:rPr>
        <w:t>tt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.</w:t>
      </w:r>
    </w:p>
    <w:p w14:paraId="67A017F9" w14:textId="77777777" w:rsidR="009A58B7" w:rsidRDefault="00921753">
      <w:pPr>
        <w:spacing w:before="3"/>
        <w:ind w:left="46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•   </w:t>
      </w:r>
      <w:r>
        <w:rPr>
          <w:rFonts w:ascii="Arial" w:eastAsia="Arial" w:hAnsi="Arial" w:cs="Arial"/>
          <w:spacing w:val="3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>k</w:t>
      </w:r>
      <w:r>
        <w:rPr>
          <w:rFonts w:ascii="Arial" w:eastAsia="Arial" w:hAnsi="Arial" w:cs="Arial"/>
          <w:spacing w:val="-1"/>
          <w:sz w:val="22"/>
          <w:szCs w:val="22"/>
        </w:rPr>
        <w:t>ill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l 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ean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ng</w:t>
      </w:r>
      <w:r>
        <w:rPr>
          <w:rFonts w:ascii="Arial" w:eastAsia="Arial" w:hAnsi="Arial" w:cs="Arial"/>
          <w:spacing w:val="1"/>
          <w:sz w:val="22"/>
          <w:szCs w:val="22"/>
        </w:rPr>
        <w:t xml:space="preserve"> 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ho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and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cedu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es.</w:t>
      </w:r>
    </w:p>
    <w:p w14:paraId="03C4AA04" w14:textId="77777777" w:rsidR="009A58B7" w:rsidRDefault="00921753">
      <w:pPr>
        <w:tabs>
          <w:tab w:val="left" w:pos="820"/>
        </w:tabs>
        <w:spacing w:before="37" w:line="275" w:lineRule="auto"/>
        <w:ind w:left="821" w:right="59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•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eco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by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ent and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-</w:t>
      </w:r>
      <w:r>
        <w:rPr>
          <w:rFonts w:ascii="Arial" w:eastAsia="Arial" w:hAnsi="Arial" w:cs="Arial"/>
          <w:spacing w:val="-4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k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 na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al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eade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>k</w:t>
      </w:r>
      <w:r>
        <w:rPr>
          <w:rFonts w:ascii="Arial" w:eastAsia="Arial" w:hAnsi="Arial" w:cs="Arial"/>
          <w:spacing w:val="-1"/>
          <w:sz w:val="22"/>
          <w:szCs w:val="22"/>
        </w:rPr>
        <w:t>ill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ng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m 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.</w:t>
      </w:r>
    </w:p>
    <w:p w14:paraId="2ABB06EA" w14:textId="77777777" w:rsidR="009A58B7" w:rsidRDefault="00921753">
      <w:pPr>
        <w:spacing w:before="1"/>
        <w:ind w:left="46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•   </w:t>
      </w:r>
      <w:r>
        <w:rPr>
          <w:rFonts w:ascii="Arial" w:eastAsia="Arial" w:hAnsi="Arial" w:cs="Arial"/>
          <w:spacing w:val="3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ecen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ad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anced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sup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es.</w:t>
      </w:r>
    </w:p>
    <w:p w14:paraId="6404FFF8" w14:textId="77777777" w:rsidR="009A58B7" w:rsidRDefault="00921753">
      <w:pPr>
        <w:spacing w:before="40"/>
        <w:ind w:left="46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•   </w:t>
      </w:r>
      <w:r>
        <w:rPr>
          <w:rFonts w:ascii="Arial" w:eastAsia="Arial" w:hAnsi="Arial" w:cs="Arial"/>
          <w:spacing w:val="3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er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>k</w:t>
      </w:r>
      <w:r>
        <w:rPr>
          <w:rFonts w:ascii="Arial" w:eastAsia="Arial" w:hAnsi="Arial" w:cs="Arial"/>
          <w:spacing w:val="-1"/>
          <w:sz w:val="22"/>
          <w:szCs w:val="22"/>
        </w:rPr>
        <w:t>ill</w:t>
      </w:r>
      <w:r>
        <w:rPr>
          <w:rFonts w:ascii="Arial" w:eastAsia="Arial" w:hAnsi="Arial" w:cs="Arial"/>
          <w:sz w:val="22"/>
          <w:szCs w:val="22"/>
        </w:rPr>
        <w:t>s: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ff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>
        <w:rPr>
          <w:rFonts w:ascii="Arial" w:eastAsia="Arial" w:hAnsi="Arial" w:cs="Arial"/>
          <w:spacing w:val="8"/>
          <w:sz w:val="22"/>
          <w:szCs w:val="22"/>
        </w:rPr>
        <w:t>W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cc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 xml:space="preserve">s, 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k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4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.</w:t>
      </w:r>
    </w:p>
    <w:p w14:paraId="2EDCB971" w14:textId="77777777" w:rsidR="009A58B7" w:rsidRDefault="009A58B7">
      <w:pPr>
        <w:spacing w:before="5" w:line="120" w:lineRule="exact"/>
        <w:rPr>
          <w:sz w:val="12"/>
          <w:szCs w:val="12"/>
        </w:rPr>
      </w:pPr>
    </w:p>
    <w:p w14:paraId="64C2F08D" w14:textId="77777777" w:rsidR="009A58B7" w:rsidRDefault="009A58B7">
      <w:pPr>
        <w:spacing w:line="200" w:lineRule="exact"/>
      </w:pPr>
    </w:p>
    <w:p w14:paraId="25933C86" w14:textId="77777777" w:rsidR="009A58B7" w:rsidRDefault="00921753">
      <w:pPr>
        <w:ind w:left="4195" w:right="3795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W</w:t>
      </w: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 xml:space="preserve">K </w:t>
      </w:r>
      <w:r>
        <w:rPr>
          <w:rFonts w:ascii="Arial" w:eastAsia="Arial" w:hAnsi="Arial" w:cs="Arial"/>
          <w:b/>
          <w:spacing w:val="-1"/>
          <w:sz w:val="22"/>
          <w:szCs w:val="22"/>
        </w:rPr>
        <w:t>EXPER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sz w:val="22"/>
          <w:szCs w:val="22"/>
        </w:rPr>
        <w:t>ENCE</w:t>
      </w:r>
    </w:p>
    <w:p w14:paraId="1C85985B" w14:textId="77777777" w:rsidR="009A58B7" w:rsidRDefault="00921753">
      <w:pPr>
        <w:spacing w:before="37"/>
        <w:ind w:left="46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en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or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u</w:t>
      </w:r>
      <w:r>
        <w:rPr>
          <w:rFonts w:ascii="Arial" w:eastAsia="Arial" w:hAnsi="Arial" w:cs="Arial"/>
          <w:b/>
          <w:spacing w:val="-3"/>
          <w:sz w:val="22"/>
          <w:szCs w:val="22"/>
        </w:rPr>
        <w:t>s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od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ent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ous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of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a,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2003 -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ese</w:t>
      </w:r>
      <w:r>
        <w:rPr>
          <w:rFonts w:ascii="Arial" w:eastAsia="Arial" w:hAnsi="Arial" w:cs="Arial"/>
          <w:spacing w:val="-3"/>
          <w:sz w:val="22"/>
          <w:szCs w:val="22"/>
        </w:rPr>
        <w:t>nt</w:t>
      </w:r>
    </w:p>
    <w:p w14:paraId="4C328CF6" w14:textId="77777777" w:rsidR="009A58B7" w:rsidRDefault="009A58B7">
      <w:pPr>
        <w:spacing w:before="3" w:line="120" w:lineRule="exact"/>
        <w:rPr>
          <w:sz w:val="13"/>
          <w:szCs w:val="13"/>
        </w:rPr>
      </w:pPr>
    </w:p>
    <w:p w14:paraId="4A569228" w14:textId="77777777" w:rsidR="009A58B7" w:rsidRDefault="009A58B7">
      <w:pPr>
        <w:spacing w:line="200" w:lineRule="exact"/>
      </w:pPr>
    </w:p>
    <w:p w14:paraId="7631EBBC" w14:textId="77777777" w:rsidR="009A58B7" w:rsidRDefault="00921753">
      <w:pPr>
        <w:ind w:left="46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•   </w:t>
      </w:r>
      <w:r>
        <w:rPr>
          <w:rFonts w:ascii="Arial" w:eastAsia="Arial" w:hAnsi="Arial" w:cs="Arial"/>
          <w:spacing w:val="3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ded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al se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ces,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ng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ehe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ean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ng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and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r/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pet 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udent</w:t>
      </w:r>
    </w:p>
    <w:p w14:paraId="742D7804" w14:textId="77777777" w:rsidR="009A58B7" w:rsidRDefault="00921753">
      <w:pPr>
        <w:spacing w:line="240" w:lineRule="exact"/>
        <w:ind w:left="82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ous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.</w:t>
      </w:r>
    </w:p>
    <w:p w14:paraId="0F6220E0" w14:textId="77777777" w:rsidR="009A58B7" w:rsidRDefault="00921753">
      <w:pPr>
        <w:tabs>
          <w:tab w:val="left" w:pos="820"/>
        </w:tabs>
        <w:spacing w:before="2" w:line="240" w:lineRule="exact"/>
        <w:ind w:left="821" w:right="561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•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and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ned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q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: b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ff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pet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sh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poo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ach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4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ashe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and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essu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ashe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s.</w:t>
      </w:r>
    </w:p>
    <w:p w14:paraId="4293E8BF" w14:textId="77777777" w:rsidR="009A58B7" w:rsidRDefault="00921753">
      <w:pPr>
        <w:spacing w:line="240" w:lineRule="exact"/>
        <w:ind w:left="46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•   </w:t>
      </w:r>
      <w:r>
        <w:rPr>
          <w:rFonts w:ascii="Arial" w:eastAsia="Arial" w:hAnsi="Arial" w:cs="Arial"/>
          <w:spacing w:val="3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ons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 se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>k</w:t>
      </w:r>
      <w:r>
        <w:rPr>
          <w:rFonts w:ascii="Arial" w:eastAsia="Arial" w:hAnsi="Arial" w:cs="Arial"/>
          <w:spacing w:val="-1"/>
          <w:sz w:val="22"/>
          <w:szCs w:val="22"/>
        </w:rPr>
        <w:t>ill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k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ng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w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ude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fr</w:t>
      </w:r>
      <w:r>
        <w:rPr>
          <w:rFonts w:ascii="Arial" w:eastAsia="Arial" w:hAnsi="Arial" w:cs="Arial"/>
          <w:sz w:val="22"/>
          <w:szCs w:val="22"/>
        </w:rPr>
        <w:t>om 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backg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ound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-</w:t>
      </w:r>
    </w:p>
    <w:p w14:paraId="3F54CA24" w14:textId="77777777" w:rsidR="009A58B7" w:rsidRDefault="00921753">
      <w:pPr>
        <w:spacing w:before="1"/>
        <w:ind w:left="82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4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k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ent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dent ad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s.</w:t>
      </w:r>
    </w:p>
    <w:p w14:paraId="32DBB05A" w14:textId="77777777" w:rsidR="009A58B7" w:rsidRDefault="00921753">
      <w:pPr>
        <w:tabs>
          <w:tab w:val="left" w:pos="820"/>
        </w:tabs>
        <w:spacing w:before="3" w:line="240" w:lineRule="exact"/>
        <w:ind w:left="822" w:right="148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•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sed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onal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>k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s,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ng</w:t>
      </w:r>
      <w:r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ff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ent 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ean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ng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hods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and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ng dead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nes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k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st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paced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.</w:t>
      </w:r>
    </w:p>
    <w:p w14:paraId="31094E67" w14:textId="77777777" w:rsidR="009A58B7" w:rsidRDefault="00921753">
      <w:pPr>
        <w:spacing w:line="240" w:lineRule="exact"/>
        <w:ind w:left="46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•   </w:t>
      </w:r>
      <w:r>
        <w:rPr>
          <w:rFonts w:ascii="Arial" w:eastAsia="Arial" w:hAnsi="Arial" w:cs="Arial"/>
          <w:spacing w:val="3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pec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k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ng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w</w:t>
      </w:r>
      <w:r>
        <w:rPr>
          <w:rFonts w:ascii="Arial" w:eastAsia="Arial" w:hAnsi="Arial" w:cs="Arial"/>
          <w:spacing w:val="1"/>
          <w:sz w:val="22"/>
          <w:szCs w:val="22"/>
        </w:rPr>
        <w:t>it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l 3</w:t>
      </w:r>
      <w:r>
        <w:rPr>
          <w:rFonts w:ascii="Arial" w:eastAsia="Arial" w:hAnsi="Arial" w:cs="Arial"/>
          <w:spacing w:val="2"/>
          <w:sz w:val="22"/>
          <w:szCs w:val="22"/>
        </w:rPr>
        <w:t>-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ean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ng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and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cedu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s.</w:t>
      </w:r>
    </w:p>
    <w:p w14:paraId="4D1199DD" w14:textId="77777777" w:rsidR="009A58B7" w:rsidRDefault="009A58B7">
      <w:pPr>
        <w:spacing w:before="9" w:line="280" w:lineRule="exact"/>
        <w:rPr>
          <w:sz w:val="28"/>
          <w:szCs w:val="28"/>
        </w:rPr>
      </w:pPr>
    </w:p>
    <w:p w14:paraId="374881F6" w14:textId="77777777" w:rsidR="009A58B7" w:rsidRDefault="00921753">
      <w:pPr>
        <w:ind w:left="46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us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od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 xml:space="preserve">an,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>l</w:t>
      </w:r>
      <w:r>
        <w:rPr>
          <w:rFonts w:ascii="Arial" w:eastAsia="Arial" w:hAnsi="Arial" w:cs="Arial"/>
          <w:spacing w:val="4"/>
          <w:sz w:val="22"/>
          <w:szCs w:val="22"/>
        </w:rPr>
        <w:t>f</w:t>
      </w:r>
      <w:r>
        <w:rPr>
          <w:rFonts w:ascii="Arial" w:eastAsia="Arial" w:hAnsi="Arial" w:cs="Arial"/>
          <w:spacing w:val="1"/>
          <w:sz w:val="22"/>
          <w:szCs w:val="22"/>
        </w:rPr>
        <w:t>-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ed,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al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ces,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  1994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 2003</w:t>
      </w:r>
    </w:p>
    <w:p w14:paraId="73AE8990" w14:textId="77777777" w:rsidR="009A58B7" w:rsidRDefault="009A58B7">
      <w:pPr>
        <w:spacing w:line="120" w:lineRule="exact"/>
        <w:rPr>
          <w:sz w:val="13"/>
          <w:szCs w:val="13"/>
        </w:rPr>
      </w:pPr>
    </w:p>
    <w:p w14:paraId="09E0594B" w14:textId="77777777" w:rsidR="009A58B7" w:rsidRDefault="009A58B7">
      <w:pPr>
        <w:spacing w:line="200" w:lineRule="exact"/>
      </w:pPr>
    </w:p>
    <w:p w14:paraId="7ECE4F02" w14:textId="77777777" w:rsidR="009A58B7" w:rsidRDefault="00921753">
      <w:pPr>
        <w:tabs>
          <w:tab w:val="left" w:pos="820"/>
        </w:tabs>
        <w:spacing w:line="275" w:lineRule="auto"/>
        <w:ind w:left="822" w:right="757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•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l aspe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ean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ng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w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ees,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ng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esou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ces, sch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du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k</w:t>
      </w:r>
      <w:r>
        <w:rPr>
          <w:rFonts w:ascii="Arial" w:eastAsia="Arial" w:hAnsi="Arial" w:cs="Arial"/>
          <w:sz w:val="22"/>
          <w:szCs w:val="22"/>
        </w:rPr>
        <w:t>eep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 pa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l and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k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g.</w:t>
      </w:r>
    </w:p>
    <w:p w14:paraId="4BBA0BD8" w14:textId="77777777" w:rsidR="009A58B7" w:rsidRDefault="00921753">
      <w:pPr>
        <w:tabs>
          <w:tab w:val="left" w:pos="820"/>
        </w:tabs>
        <w:spacing w:before="1" w:line="277" w:lineRule="auto"/>
        <w:ind w:left="822" w:right="70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•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sed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ees,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ng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schedu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g,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ng,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 xml:space="preserve">f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op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ent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and pe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ance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ons.</w:t>
      </w:r>
    </w:p>
    <w:p w14:paraId="3B652AB8" w14:textId="77777777" w:rsidR="009A58B7" w:rsidRDefault="009A58B7">
      <w:pPr>
        <w:spacing w:before="7" w:line="280" w:lineRule="exact"/>
        <w:rPr>
          <w:sz w:val="28"/>
          <w:szCs w:val="28"/>
        </w:rPr>
      </w:pPr>
    </w:p>
    <w:p w14:paraId="3324B919" w14:textId="77777777" w:rsidR="009A58B7" w:rsidRDefault="00921753">
      <w:pPr>
        <w:spacing w:line="275" w:lineRule="auto"/>
        <w:ind w:left="462" w:right="1955" w:firstLine="2335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3"/>
          <w:sz w:val="22"/>
          <w:szCs w:val="22"/>
        </w:rPr>
        <w:t>T</w:t>
      </w:r>
      <w:r>
        <w:rPr>
          <w:rFonts w:ascii="Arial" w:eastAsia="Arial" w:hAnsi="Arial" w:cs="Arial"/>
          <w:b/>
          <w:spacing w:val="4"/>
          <w:sz w:val="22"/>
          <w:szCs w:val="22"/>
        </w:rPr>
        <w:t>R</w:t>
      </w: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>G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and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PR</w:t>
      </w: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F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sz w:val="22"/>
          <w:szCs w:val="22"/>
        </w:rPr>
        <w:t>SS</w:t>
      </w:r>
      <w:r>
        <w:rPr>
          <w:rFonts w:ascii="Arial" w:eastAsia="Arial" w:hAnsi="Arial" w:cs="Arial"/>
          <w:b/>
          <w:spacing w:val="1"/>
          <w:sz w:val="22"/>
          <w:szCs w:val="22"/>
        </w:rPr>
        <w:t>ION</w:t>
      </w:r>
      <w:r>
        <w:rPr>
          <w:rFonts w:ascii="Arial" w:eastAsia="Arial" w:hAnsi="Arial" w:cs="Arial"/>
          <w:b/>
          <w:spacing w:val="-8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L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DE</w:t>
      </w:r>
      <w:r>
        <w:rPr>
          <w:rFonts w:ascii="Arial" w:eastAsia="Arial" w:hAnsi="Arial" w:cs="Arial"/>
          <w:b/>
          <w:spacing w:val="2"/>
          <w:sz w:val="22"/>
          <w:szCs w:val="22"/>
        </w:rPr>
        <w:t>V</w:t>
      </w:r>
      <w:r>
        <w:rPr>
          <w:rFonts w:ascii="Arial" w:eastAsia="Arial" w:hAnsi="Arial" w:cs="Arial"/>
          <w:b/>
          <w:spacing w:val="-1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L</w:t>
      </w: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sz w:val="22"/>
          <w:szCs w:val="22"/>
        </w:rPr>
        <w:t>P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pacing w:val="-1"/>
          <w:sz w:val="22"/>
          <w:szCs w:val="22"/>
        </w:rPr>
        <w:t>EN</w:t>
      </w:r>
      <w:r>
        <w:rPr>
          <w:rFonts w:ascii="Arial" w:eastAsia="Arial" w:hAnsi="Arial" w:cs="Arial"/>
          <w:b/>
          <w:sz w:val="22"/>
          <w:szCs w:val="22"/>
        </w:rPr>
        <w:t xml:space="preserve">T 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f</w:t>
      </w:r>
      <w:r>
        <w:rPr>
          <w:rFonts w:ascii="Arial" w:eastAsia="Arial" w:hAnsi="Arial" w:cs="Arial"/>
          <w:b/>
          <w:sz w:val="22"/>
          <w:szCs w:val="22"/>
        </w:rPr>
        <w:t xml:space="preserve">f </w:t>
      </w:r>
      <w:r>
        <w:rPr>
          <w:rFonts w:ascii="Arial" w:eastAsia="Arial" w:hAnsi="Arial" w:cs="Arial"/>
          <w:b/>
          <w:spacing w:val="-1"/>
          <w:sz w:val="22"/>
          <w:szCs w:val="22"/>
        </w:rPr>
        <w:t>D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3"/>
          <w:sz w:val="22"/>
          <w:szCs w:val="22"/>
        </w:rPr>
        <w:t>v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opment and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P</w:t>
      </w:r>
      <w:r>
        <w:rPr>
          <w:rFonts w:ascii="Arial" w:eastAsia="Arial" w:hAnsi="Arial" w:cs="Arial"/>
          <w:b/>
          <w:sz w:val="22"/>
          <w:szCs w:val="22"/>
        </w:rPr>
        <w:t>ro</w:t>
      </w:r>
      <w:r>
        <w:rPr>
          <w:rFonts w:ascii="Arial" w:eastAsia="Arial" w:hAnsi="Arial" w:cs="Arial"/>
          <w:b/>
          <w:spacing w:val="1"/>
          <w:sz w:val="22"/>
          <w:szCs w:val="22"/>
        </w:rPr>
        <w:t>f</w:t>
      </w:r>
      <w:r>
        <w:rPr>
          <w:rFonts w:ascii="Arial" w:eastAsia="Arial" w:hAnsi="Arial" w:cs="Arial"/>
          <w:b/>
          <w:sz w:val="22"/>
          <w:szCs w:val="22"/>
        </w:rPr>
        <w:t>ess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on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l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-3"/>
          <w:sz w:val="22"/>
          <w:szCs w:val="22"/>
        </w:rPr>
        <w:t>v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ces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of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a,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s:</w:t>
      </w:r>
    </w:p>
    <w:p w14:paraId="22DDCF46" w14:textId="77777777" w:rsidR="009A58B7" w:rsidRDefault="00921753">
      <w:pPr>
        <w:spacing w:before="3"/>
        <w:ind w:left="46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•    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C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: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ng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Founda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on, 2008</w:t>
      </w:r>
    </w:p>
    <w:p w14:paraId="32656614" w14:textId="77777777" w:rsidR="009A58B7" w:rsidRDefault="00921753">
      <w:pPr>
        <w:spacing w:before="40"/>
        <w:ind w:left="46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•   </w:t>
      </w:r>
      <w:r>
        <w:rPr>
          <w:rFonts w:ascii="Arial" w:eastAsia="Arial" w:hAnsi="Arial" w:cs="Arial"/>
          <w:spacing w:val="3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nde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and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C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S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be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2011</w:t>
      </w:r>
    </w:p>
    <w:p w14:paraId="7709E933" w14:textId="77777777" w:rsidR="009A58B7" w:rsidRDefault="009A58B7">
      <w:pPr>
        <w:spacing w:before="5" w:line="120" w:lineRule="exact"/>
        <w:rPr>
          <w:sz w:val="12"/>
          <w:szCs w:val="12"/>
        </w:rPr>
      </w:pPr>
    </w:p>
    <w:p w14:paraId="524444DC" w14:textId="77777777" w:rsidR="009A58B7" w:rsidRDefault="009A58B7">
      <w:pPr>
        <w:spacing w:line="200" w:lineRule="exact"/>
      </w:pPr>
    </w:p>
    <w:p w14:paraId="2012852A" w14:textId="77777777" w:rsidR="009A58B7" w:rsidRDefault="00921753">
      <w:pPr>
        <w:ind w:left="46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mp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-5"/>
          <w:sz w:val="22"/>
          <w:szCs w:val="22"/>
        </w:rPr>
        <w:t>y</w:t>
      </w:r>
      <w:r>
        <w:rPr>
          <w:rFonts w:ascii="Arial" w:eastAsia="Arial" w:hAnsi="Arial" w:cs="Arial"/>
          <w:b/>
          <w:sz w:val="22"/>
          <w:szCs w:val="22"/>
        </w:rPr>
        <w:t>ee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D</w:t>
      </w:r>
      <w:r>
        <w:rPr>
          <w:rFonts w:ascii="Arial" w:eastAsia="Arial" w:hAnsi="Arial" w:cs="Arial"/>
          <w:b/>
          <w:spacing w:val="2"/>
          <w:sz w:val="22"/>
          <w:szCs w:val="22"/>
        </w:rPr>
        <w:t>e</w:t>
      </w:r>
      <w:r>
        <w:rPr>
          <w:rFonts w:ascii="Arial" w:eastAsia="Arial" w:hAnsi="Arial" w:cs="Arial"/>
          <w:b/>
          <w:spacing w:val="-3"/>
          <w:sz w:val="22"/>
          <w:szCs w:val="22"/>
        </w:rPr>
        <w:t>v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opment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ourse</w:t>
      </w:r>
      <w:r>
        <w:rPr>
          <w:rFonts w:ascii="Arial" w:eastAsia="Arial" w:hAnsi="Arial" w:cs="Arial"/>
          <w:b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a,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:</w:t>
      </w:r>
    </w:p>
    <w:p w14:paraId="018B5C8D" w14:textId="77777777" w:rsidR="009A58B7" w:rsidRDefault="00921753">
      <w:pPr>
        <w:spacing w:before="40"/>
        <w:ind w:left="46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•   </w:t>
      </w:r>
      <w:r>
        <w:rPr>
          <w:rFonts w:ascii="Arial" w:eastAsia="Arial" w:hAnsi="Arial" w:cs="Arial"/>
          <w:spacing w:val="3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Bl</w:t>
      </w:r>
      <w:r>
        <w:rPr>
          <w:rFonts w:ascii="Arial" w:eastAsia="Arial" w:hAnsi="Arial" w:cs="Arial"/>
          <w:sz w:val="22"/>
          <w:szCs w:val="22"/>
        </w:rPr>
        <w:t>ood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s,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2003</w:t>
      </w:r>
    </w:p>
    <w:p w14:paraId="5A6A3ADA" w14:textId="77777777" w:rsidR="009A58B7" w:rsidRDefault="00921753">
      <w:pPr>
        <w:spacing w:before="40"/>
        <w:ind w:left="46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•   </w:t>
      </w:r>
      <w:r>
        <w:rPr>
          <w:rFonts w:ascii="Arial" w:eastAsia="Arial" w:hAnsi="Arial" w:cs="Arial"/>
          <w:spacing w:val="3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es, Ju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2003</w:t>
      </w:r>
    </w:p>
    <w:p w14:paraId="3860AECA" w14:textId="77777777" w:rsidR="009A58B7" w:rsidRDefault="00921753">
      <w:pPr>
        <w:spacing w:before="37"/>
        <w:ind w:left="46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•   </w:t>
      </w:r>
      <w:r>
        <w:rPr>
          <w:rFonts w:ascii="Arial" w:eastAsia="Arial" w:hAnsi="Arial" w:cs="Arial"/>
          <w:spacing w:val="3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sbes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, 2002</w:t>
      </w:r>
    </w:p>
    <w:sectPr w:rsidR="009A58B7">
      <w:type w:val="continuous"/>
      <w:pgSz w:w="12240" w:h="15840"/>
      <w:pgMar w:top="640" w:right="6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36EC5"/>
    <w:multiLevelType w:val="multilevel"/>
    <w:tmpl w:val="B0AC27D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8B7"/>
    <w:rsid w:val="00921753"/>
    <w:rsid w:val="009A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CB37E"/>
  <w15:docId w15:val="{75A531CE-F833-423C-9833-260C07C40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2175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17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ania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2021-05-10T15:53:00Z</dcterms:created>
  <dcterms:modified xsi:type="dcterms:W3CDTF">2021-05-10T15:54:00Z</dcterms:modified>
</cp:coreProperties>
</file>